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49694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49694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9694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9694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9B13A8" w:rsidRDefault="00B0248B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</w:t>
                  </w:r>
                  <w:r w:rsidR="00BC38CE">
                    <w:rPr>
                      <w:i/>
                      <w:sz w:val="32"/>
                      <w:szCs w:val="32"/>
                      <w:u w:val="single"/>
                    </w:rPr>
                    <w:t>,</w:t>
                  </w:r>
                  <w:r w:rsidR="00577B28">
                    <w:rPr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1F3A66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433A8E">
                    <w:rPr>
                      <w:i/>
                      <w:sz w:val="32"/>
                      <w:szCs w:val="32"/>
                      <w:u w:val="single"/>
                    </w:rPr>
                    <w:t>3 Интернационала, 96</w:t>
                  </w:r>
                </w:p>
                <w:p w:rsidR="006A31F2" w:rsidRDefault="00433A8E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23:21:0401011:581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9694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433A8E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9694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433A8E">
                    <w:rPr>
                      <w:b/>
                      <w:i/>
                      <w:sz w:val="32"/>
                      <w:szCs w:val="32"/>
                      <w:u w:val="single"/>
                    </w:rPr>
                    <w:t>0513</w:t>
                  </w:r>
                  <w:r w:rsidR="00AC6682">
                    <w:rPr>
                      <w:b/>
                      <w:i/>
                      <w:sz w:val="32"/>
                      <w:szCs w:val="32"/>
                      <w:u w:val="single"/>
                    </w:rPr>
                    <w:t>  0</w:t>
                  </w:r>
                  <w:r w:rsidR="00433A8E">
                    <w:rPr>
                      <w:b/>
                      <w:i/>
                      <w:sz w:val="32"/>
                      <w:szCs w:val="32"/>
                      <w:u w:val="single"/>
                    </w:rPr>
                    <w:t>6</w:t>
                  </w:r>
                  <w:r w:rsidR="00AC6682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49694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496945" w:rsidP="00E73CFD">
      <w:pPr>
        <w:rPr>
          <w:i/>
          <w:sz w:val="32"/>
          <w:szCs w:val="32"/>
        </w:rPr>
      </w:pPr>
      <w:r w:rsidRPr="00496945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AC6682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496945" w:rsidP="0036065F">
      <w:pPr>
        <w:rPr>
          <w:i/>
          <w:sz w:val="32"/>
          <w:szCs w:val="32"/>
        </w:rPr>
      </w:pPr>
      <w:r w:rsidRPr="00496945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AC6682" w:rsidRPr="00925F30" w:rsidRDefault="00AC6682" w:rsidP="00AC6682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Pr="006F760B">
        <w:rPr>
          <w:b/>
          <w:i/>
          <w:sz w:val="32"/>
          <w:szCs w:val="32"/>
        </w:rPr>
        <w:t xml:space="preserve"> </w:t>
      </w:r>
      <w:r>
        <w:rPr>
          <w:b/>
          <w:i/>
          <w:sz w:val="32"/>
          <w:szCs w:val="32"/>
          <w:lang w:val="en-US"/>
        </w:rPr>
        <w:t>III</w:t>
      </w:r>
      <w:r w:rsidRPr="006F760B">
        <w:rPr>
          <w:b/>
          <w:i/>
          <w:sz w:val="32"/>
          <w:szCs w:val="32"/>
        </w:rPr>
        <w:t xml:space="preserve"> (</w:t>
      </w:r>
      <w:r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Pr="006F760B">
        <w:rPr>
          <w:b/>
          <w:i/>
          <w:sz w:val="32"/>
          <w:szCs w:val="32"/>
        </w:rPr>
        <w:t>: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>
        <w:rPr>
          <w:i/>
          <w:sz w:val="28"/>
          <w:szCs w:val="28"/>
        </w:rPr>
        <w:t>карты функциональных зон 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поселения;</w:t>
      </w:r>
      <w:r w:rsidRPr="00676251">
        <w:rPr>
          <w:i/>
          <w:sz w:val="28"/>
          <w:szCs w:val="28"/>
        </w:rPr>
        <w:t xml:space="preserve"> </w:t>
      </w:r>
    </w:p>
    <w:p w:rsidR="00AC6682" w:rsidRPr="006F760B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Default="00AC6682" w:rsidP="00AC6682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AC6682" w:rsidRDefault="00AC6682" w:rsidP="00AC6682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2. Фрагмент карты градостроительного зонирования правил землепользования и застройки Новокубанского городского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AC6682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Pr="00ED4EB1" w:rsidRDefault="00AC6682" w:rsidP="00AC6682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EE2A18" w:rsidRDefault="00B64211" w:rsidP="00F00359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433A8E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6A31F2" w:rsidRDefault="006A31F2" w:rsidP="00F00359">
      <w:pPr>
        <w:ind w:firstLine="709"/>
        <w:rPr>
          <w:sz w:val="28"/>
          <w:szCs w:val="28"/>
        </w:rPr>
      </w:pPr>
    </w:p>
    <w:p w:rsidR="001F3A66" w:rsidRPr="00255730" w:rsidRDefault="001F3A66" w:rsidP="00EE2A18">
      <w:pPr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496945" w:rsidP="00AE11C3">
      <w:pPr>
        <w:tabs>
          <w:tab w:val="left" w:pos="2604"/>
        </w:tabs>
      </w:pPr>
      <w:r w:rsidRPr="00496945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233FF8" w:rsidRDefault="00484543" w:rsidP="00787D1C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</w:p>
    <w:p w:rsidR="00A96DDC" w:rsidRDefault="006A31F2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2000" behindDoc="1" locked="0" layoutInCell="1" allowOverlap="1">
            <wp:simplePos x="0" y="0"/>
            <wp:positionH relativeFrom="column">
              <wp:posOffset>149296</wp:posOffset>
            </wp:positionH>
            <wp:positionV relativeFrom="paragraph">
              <wp:posOffset>189594</wp:posOffset>
            </wp:positionV>
            <wp:extent cx="6152515" cy="718947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189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6D42">
        <w:rPr>
          <w:noProof/>
          <w:sz w:val="28"/>
          <w:szCs w:val="28"/>
        </w:rPr>
        <w:t xml:space="preserve"> </w:t>
      </w:r>
      <w:r w:rsidR="005331C1"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187325</wp:posOffset>
            </wp:positionV>
            <wp:extent cx="660400" cy="812800"/>
            <wp:effectExtent l="19050" t="0" r="635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6945">
        <w:rPr>
          <w:noProof/>
          <w:sz w:val="28"/>
          <w:szCs w:val="28"/>
        </w:rPr>
        <w:pict>
          <v:rect id="_x0000_s1180" style="position:absolute;margin-left:-18pt;margin-top:1.9pt;width:540pt;height:757.95pt;z-index:-251657728;mso-position-horizontal-relative:text;mso-position-vertical-relative:text"/>
        </w:pict>
      </w:r>
    </w:p>
    <w:p w:rsidR="00A96DDC" w:rsidRDefault="0049694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1" style="position:absolute;margin-left:141pt;margin-top:-.4pt;width:234.35pt;height:32pt;z-index:251659776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433A8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3" type="#_x0000_t32" style="position:absolute;margin-left:264.2pt;margin-top:9.65pt;width:257.8pt;height:357.1pt;flip:x y;z-index:251686400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433A8E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4.9pt;width:394.1pt;height:91.55pt;z-index:251672064">
            <v:textbox>
              <w:txbxContent>
                <w:p w:rsidR="00ED4EB1" w:rsidRDefault="002F1207" w:rsidP="005F6B83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B0144F" w:rsidRDefault="00433A8E" w:rsidP="00CF24A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812665" cy="392354"/>
                        <wp:effectExtent l="19050" t="0" r="6985" b="0"/>
                        <wp:docPr id="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2665" cy="3923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CF24AA" w:rsidP="002F12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812665" cy="408545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12665" cy="4085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14770A" w:rsidP="002F1207"/>
                <w:p w:rsidR="004C5B32" w:rsidRPr="00443DE9" w:rsidRDefault="004C5B32" w:rsidP="002F1207"/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49694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5pt;margin-top:12.6pt;width:124.7pt;height:37.55pt;z-index:251665920">
            <v:textbox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36065F" w:rsidRDefault="0036065F" w:rsidP="00E73CFD">
      <w:pPr>
        <w:rPr>
          <w:sz w:val="28"/>
          <w:szCs w:val="28"/>
        </w:rPr>
      </w:pPr>
    </w:p>
    <w:p w:rsidR="00FD6720" w:rsidRDefault="0049694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5pt;margin-top:1.85pt;width:124.7pt;height:63.8pt;z-index:251664896">
            <v:textbox>
              <w:txbxContent>
                <w:p w:rsidR="003A575C" w:rsidRDefault="003A575C" w:rsidP="003A575C">
                  <w:r>
                    <w:t>Утвержден 19.10.2012</w:t>
                  </w:r>
                </w:p>
                <w:p w:rsidR="003A575C" w:rsidRDefault="003A575C" w:rsidP="003A575C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Реш.№571</w:t>
                  </w:r>
                </w:p>
                <w:p w:rsidR="00655768" w:rsidRPr="003A575C" w:rsidRDefault="00655768" w:rsidP="003A575C"/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A33922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49694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49694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042" style="position:absolute;margin-left:-27pt;margin-top:0;width:540pt;height:756.85pt;z-index:-251667968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6A31F2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2822</wp:posOffset>
            </wp:positionH>
            <wp:positionV relativeFrom="paragraph">
              <wp:posOffset>-4092</wp:posOffset>
            </wp:positionV>
            <wp:extent cx="6152515" cy="661035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6945" w:rsidRPr="00496945">
        <w:rPr>
          <w:noProof/>
        </w:rPr>
        <w:pict>
          <v:rect id="_x0000_s1043" style="position:absolute;margin-left:120.75pt;margin-top:.55pt;width:270pt;height:44.45pt;z-index:251649536;mso-position-horizontal-relative:text;mso-position-vertical-relative:text">
            <v:textbox style="mso-next-textbox:#_x0000_s1043">
              <w:txbxContent>
                <w:p w:rsidR="00E73CFD" w:rsidRPr="00CE3259" w:rsidRDefault="005A6037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E73CFD" w:rsidRPr="00ED4EB1" w:rsidRDefault="00E73CFD" w:rsidP="00ED4EB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33A8E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496945">
        <w:rPr>
          <w:noProof/>
          <w:sz w:val="28"/>
          <w:szCs w:val="28"/>
        </w:rPr>
        <w:pict>
          <v:line id="_x0000_s1316" style="position:absolute;left:0;text-align:left;flip:x y;z-index:251670016" from="226pt,14.65pt" to="422.25pt,508.9pt" strokeweight="1.5pt">
            <v:stroke endarrow="block"/>
            <v:shadow type="perspective" color="#7f7f7f" opacity=".5" offset="1pt" offset2="-1pt"/>
          </v:lin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4F0BAB">
      <w:pPr>
        <w:pStyle w:val="a4"/>
        <w:spacing w:after="0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F0BA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softHyphen/>
      </w:r>
      <w:r>
        <w:rPr>
          <w:b/>
          <w:bCs/>
          <w:sz w:val="28"/>
          <w:szCs w:val="28"/>
        </w:rPr>
        <w:softHyphen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96945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4.5pt;width:320.55pt;height:74.2pt;z-index:251673088">
            <v:textbox>
              <w:txbxContent>
                <w:p w:rsidR="0014770A" w:rsidRDefault="0014770A" w:rsidP="0014770A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492B6E" w:rsidRDefault="00433A8E" w:rsidP="00765348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878580" cy="341396"/>
                        <wp:effectExtent l="19050" t="0" r="7620" b="0"/>
                        <wp:docPr id="6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78580" cy="3413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6071F" w:rsidRDefault="00765348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647950" cy="352425"/>
                        <wp:effectExtent l="0" t="0" r="0" b="952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7950" cy="3524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77B28" w:rsidRDefault="00577B28" w:rsidP="0014770A"/>
                <w:p w:rsidR="00577B28" w:rsidRDefault="00577B28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96945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-.25pt;width:90.75pt;height:113.2pt;z-index:251657728">
            <v:textbox style="mso-next-textbox:#_x0000_s1091">
              <w:txbxContent>
                <w:p w:rsidR="003A575C" w:rsidRDefault="003A575C" w:rsidP="003A575C">
                  <w:r>
                    <w:t>Утверждено:</w:t>
                  </w:r>
                </w:p>
                <w:p w:rsidR="003A575C" w:rsidRDefault="003A575C" w:rsidP="003A575C">
                  <w:r>
                    <w:t>01.08.2014</w:t>
                  </w:r>
                </w:p>
                <w:p w:rsidR="003A575C" w:rsidRDefault="003A575C" w:rsidP="003A575C">
                  <w:r>
                    <w:t>Решение:  № 585</w:t>
                  </w:r>
                </w:p>
                <w:p w:rsidR="003A575C" w:rsidRDefault="003A575C" w:rsidP="003A575C">
                  <w:r>
                    <w:t>Внесение измен.</w:t>
                  </w:r>
                </w:p>
                <w:p w:rsidR="003A575C" w:rsidRDefault="003A575C" w:rsidP="003A575C">
                  <w:r>
                    <w:t xml:space="preserve">22.06.2018г. </w:t>
                  </w:r>
                </w:p>
                <w:p w:rsidR="003A575C" w:rsidRDefault="003A575C" w:rsidP="003A575C">
                  <w:r>
                    <w:t>Решение №489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Реш.№572</w:t>
                  </w:r>
                </w:p>
                <w:p w:rsidR="00CC70AF" w:rsidRPr="003A575C" w:rsidRDefault="00CC70AF" w:rsidP="003A575C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496945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496945">
        <w:rPr>
          <w:noProof/>
        </w:rPr>
        <w:pict>
          <v:shape id="_x0000_s1049" type="#_x0000_t202" style="position:absolute;left:0;text-align:left;margin-left:99pt;margin-top:20.8pt;width:307.45pt;height:37.15pt;z-index:251653632" filled="f" stroked="f">
            <v:textbox style="mso-next-textbox:#_x0000_s1049">
              <w:txbxContent>
                <w:p w:rsidR="0076071F" w:rsidRPr="00577B28" w:rsidRDefault="0076071F" w:rsidP="0076071F">
                  <w:pPr>
                    <w:jc w:val="center"/>
                    <w:rPr>
                      <w:b/>
                    </w:rPr>
                  </w:pPr>
                  <w:bookmarkStart w:id="0" w:name="_GoBack"/>
                  <w:r w:rsidRPr="00577B28">
                    <w:rPr>
                      <w:b/>
                    </w:rPr>
                    <w:t>Рассматриваемый земельный участ</w:t>
                  </w:r>
                  <w:r w:rsidR="006B24B7" w:rsidRPr="00577B28">
                    <w:rPr>
                      <w:b/>
                    </w:rPr>
                    <w:t xml:space="preserve">ок ориентировочно расположен </w:t>
                  </w:r>
                  <w:r w:rsidR="00433A8E">
                    <w:rPr>
                      <w:b/>
                    </w:rPr>
                    <w:t xml:space="preserve">в зоне </w:t>
                  </w:r>
                  <w:r w:rsidR="00433A8E">
                    <w:rPr>
                      <w:b/>
                    </w:rPr>
                    <w:t>Ж-1А</w:t>
                  </w:r>
                  <w:r w:rsidR="00606D42" w:rsidRPr="00577B28">
                    <w:rPr>
                      <w:b/>
                    </w:rPr>
                    <w:t xml:space="preserve">, </w:t>
                  </w:r>
                  <w:r w:rsidR="00765348" w:rsidRPr="00577B28">
                    <w:rPr>
                      <w:b/>
                    </w:rPr>
                    <w:t>в границе 3 пояса водозабора</w:t>
                  </w:r>
                </w:p>
                <w:bookmarkEnd w:id="0"/>
                <w:p w:rsidR="004A0C99" w:rsidRPr="00577B28" w:rsidRDefault="004A0C99" w:rsidP="0076071F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Pr="00496945">
        <w:rPr>
          <w:noProof/>
        </w:rPr>
        <w:pict>
          <v:line id="_x0000_s1048" style="position:absolute;left:0;text-align:left;z-index:251652608" from="146.9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A33922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496945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496945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496945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28F0"/>
    <w:rsid w:val="00004E82"/>
    <w:rsid w:val="000073FF"/>
    <w:rsid w:val="0001386B"/>
    <w:rsid w:val="00020698"/>
    <w:rsid w:val="00020E06"/>
    <w:rsid w:val="000235C8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40A7"/>
    <w:rsid w:val="000B48DD"/>
    <w:rsid w:val="000B791C"/>
    <w:rsid w:val="000C2959"/>
    <w:rsid w:val="000D0687"/>
    <w:rsid w:val="000E3568"/>
    <w:rsid w:val="000E3EE4"/>
    <w:rsid w:val="000F005D"/>
    <w:rsid w:val="000F27E2"/>
    <w:rsid w:val="0010281D"/>
    <w:rsid w:val="00102B15"/>
    <w:rsid w:val="00111B3D"/>
    <w:rsid w:val="001131B9"/>
    <w:rsid w:val="001204A2"/>
    <w:rsid w:val="00121F31"/>
    <w:rsid w:val="00122E16"/>
    <w:rsid w:val="001235B2"/>
    <w:rsid w:val="00127E9F"/>
    <w:rsid w:val="00131A78"/>
    <w:rsid w:val="00132A6A"/>
    <w:rsid w:val="00132EDE"/>
    <w:rsid w:val="00135EDA"/>
    <w:rsid w:val="00143C59"/>
    <w:rsid w:val="00144DA0"/>
    <w:rsid w:val="0014770A"/>
    <w:rsid w:val="00152A25"/>
    <w:rsid w:val="001536C9"/>
    <w:rsid w:val="0016081D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3864"/>
    <w:rsid w:val="00205BCE"/>
    <w:rsid w:val="00207628"/>
    <w:rsid w:val="00211AE5"/>
    <w:rsid w:val="00215E53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3A16"/>
    <w:rsid w:val="00284845"/>
    <w:rsid w:val="00287EE8"/>
    <w:rsid w:val="00291237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7474"/>
    <w:rsid w:val="002F1207"/>
    <w:rsid w:val="002F1457"/>
    <w:rsid w:val="00307C5A"/>
    <w:rsid w:val="00307C65"/>
    <w:rsid w:val="00307EC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879CF"/>
    <w:rsid w:val="003A1AB8"/>
    <w:rsid w:val="003A2535"/>
    <w:rsid w:val="003A5192"/>
    <w:rsid w:val="003A575C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994"/>
    <w:rsid w:val="003E19AD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3A8E"/>
    <w:rsid w:val="00435A45"/>
    <w:rsid w:val="00442948"/>
    <w:rsid w:val="00443DE9"/>
    <w:rsid w:val="00445786"/>
    <w:rsid w:val="00451594"/>
    <w:rsid w:val="00472F4B"/>
    <w:rsid w:val="00475FC7"/>
    <w:rsid w:val="00481573"/>
    <w:rsid w:val="004833E5"/>
    <w:rsid w:val="00483472"/>
    <w:rsid w:val="00484543"/>
    <w:rsid w:val="004869F5"/>
    <w:rsid w:val="0048776B"/>
    <w:rsid w:val="00487998"/>
    <w:rsid w:val="00492B6E"/>
    <w:rsid w:val="00496945"/>
    <w:rsid w:val="004974C1"/>
    <w:rsid w:val="004A0C99"/>
    <w:rsid w:val="004A1C8A"/>
    <w:rsid w:val="004A2B1B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F0972"/>
    <w:rsid w:val="004F0BAB"/>
    <w:rsid w:val="004F1B0F"/>
    <w:rsid w:val="004F58FF"/>
    <w:rsid w:val="005011DD"/>
    <w:rsid w:val="00507E29"/>
    <w:rsid w:val="00511FAE"/>
    <w:rsid w:val="0052153E"/>
    <w:rsid w:val="00521E22"/>
    <w:rsid w:val="00523A22"/>
    <w:rsid w:val="005241DF"/>
    <w:rsid w:val="005331C1"/>
    <w:rsid w:val="005343AD"/>
    <w:rsid w:val="00536665"/>
    <w:rsid w:val="00550BD0"/>
    <w:rsid w:val="00553398"/>
    <w:rsid w:val="005568CB"/>
    <w:rsid w:val="005570FB"/>
    <w:rsid w:val="00557B27"/>
    <w:rsid w:val="005600F3"/>
    <w:rsid w:val="00571B27"/>
    <w:rsid w:val="005773A9"/>
    <w:rsid w:val="00577A46"/>
    <w:rsid w:val="00577B28"/>
    <w:rsid w:val="0058376A"/>
    <w:rsid w:val="0059155B"/>
    <w:rsid w:val="00595D8C"/>
    <w:rsid w:val="00597DDB"/>
    <w:rsid w:val="005A18AC"/>
    <w:rsid w:val="005A55E2"/>
    <w:rsid w:val="005A6037"/>
    <w:rsid w:val="005B0E9F"/>
    <w:rsid w:val="005C69D4"/>
    <w:rsid w:val="005D0C55"/>
    <w:rsid w:val="005D2D47"/>
    <w:rsid w:val="005D493B"/>
    <w:rsid w:val="005D61F6"/>
    <w:rsid w:val="005E3523"/>
    <w:rsid w:val="005E5644"/>
    <w:rsid w:val="005F6B83"/>
    <w:rsid w:val="00601376"/>
    <w:rsid w:val="00606D42"/>
    <w:rsid w:val="006167DF"/>
    <w:rsid w:val="00625381"/>
    <w:rsid w:val="006279E3"/>
    <w:rsid w:val="00630257"/>
    <w:rsid w:val="00634EE4"/>
    <w:rsid w:val="00645443"/>
    <w:rsid w:val="006456D8"/>
    <w:rsid w:val="006511AE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6936"/>
    <w:rsid w:val="0066768E"/>
    <w:rsid w:val="0067165D"/>
    <w:rsid w:val="0067167E"/>
    <w:rsid w:val="00672536"/>
    <w:rsid w:val="006745D6"/>
    <w:rsid w:val="0068204C"/>
    <w:rsid w:val="00682461"/>
    <w:rsid w:val="006A31F2"/>
    <w:rsid w:val="006A379A"/>
    <w:rsid w:val="006A3DD0"/>
    <w:rsid w:val="006B24B7"/>
    <w:rsid w:val="006B3F82"/>
    <w:rsid w:val="006B4DBF"/>
    <w:rsid w:val="006B5502"/>
    <w:rsid w:val="006B63D6"/>
    <w:rsid w:val="006B64E5"/>
    <w:rsid w:val="006C400B"/>
    <w:rsid w:val="006D4AF7"/>
    <w:rsid w:val="006E3826"/>
    <w:rsid w:val="006F025C"/>
    <w:rsid w:val="006F0814"/>
    <w:rsid w:val="006F4743"/>
    <w:rsid w:val="006F56C6"/>
    <w:rsid w:val="00700483"/>
    <w:rsid w:val="00701EC6"/>
    <w:rsid w:val="00702C72"/>
    <w:rsid w:val="007104A6"/>
    <w:rsid w:val="007132B9"/>
    <w:rsid w:val="007144C4"/>
    <w:rsid w:val="007211E9"/>
    <w:rsid w:val="00725C81"/>
    <w:rsid w:val="00733D00"/>
    <w:rsid w:val="00734F76"/>
    <w:rsid w:val="00734F9C"/>
    <w:rsid w:val="007368CB"/>
    <w:rsid w:val="00740689"/>
    <w:rsid w:val="00741082"/>
    <w:rsid w:val="007546CF"/>
    <w:rsid w:val="0075509E"/>
    <w:rsid w:val="00757454"/>
    <w:rsid w:val="0076071F"/>
    <w:rsid w:val="00765348"/>
    <w:rsid w:val="00765E59"/>
    <w:rsid w:val="007707FF"/>
    <w:rsid w:val="00770CCD"/>
    <w:rsid w:val="007835D1"/>
    <w:rsid w:val="007845A2"/>
    <w:rsid w:val="00786421"/>
    <w:rsid w:val="007871ED"/>
    <w:rsid w:val="00787D1C"/>
    <w:rsid w:val="00794FED"/>
    <w:rsid w:val="007956AA"/>
    <w:rsid w:val="00796CD4"/>
    <w:rsid w:val="00797461"/>
    <w:rsid w:val="007A3021"/>
    <w:rsid w:val="007A76BA"/>
    <w:rsid w:val="007B1CA6"/>
    <w:rsid w:val="007B2B7B"/>
    <w:rsid w:val="007B3C76"/>
    <w:rsid w:val="007B44DF"/>
    <w:rsid w:val="007B5BCE"/>
    <w:rsid w:val="007B666D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58A4"/>
    <w:rsid w:val="00810982"/>
    <w:rsid w:val="00812076"/>
    <w:rsid w:val="00815182"/>
    <w:rsid w:val="00823DE1"/>
    <w:rsid w:val="00826542"/>
    <w:rsid w:val="00836F35"/>
    <w:rsid w:val="00843529"/>
    <w:rsid w:val="008506BB"/>
    <w:rsid w:val="0085568C"/>
    <w:rsid w:val="00865282"/>
    <w:rsid w:val="00865535"/>
    <w:rsid w:val="00866BED"/>
    <w:rsid w:val="0088072C"/>
    <w:rsid w:val="00883D13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6A05"/>
    <w:rsid w:val="00977100"/>
    <w:rsid w:val="00984126"/>
    <w:rsid w:val="009841DD"/>
    <w:rsid w:val="00984BD5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7957"/>
    <w:rsid w:val="00A03290"/>
    <w:rsid w:val="00A03312"/>
    <w:rsid w:val="00A0497E"/>
    <w:rsid w:val="00A105BB"/>
    <w:rsid w:val="00A113AD"/>
    <w:rsid w:val="00A14C67"/>
    <w:rsid w:val="00A15F0F"/>
    <w:rsid w:val="00A22EB0"/>
    <w:rsid w:val="00A238DD"/>
    <w:rsid w:val="00A26849"/>
    <w:rsid w:val="00A26FD1"/>
    <w:rsid w:val="00A33922"/>
    <w:rsid w:val="00A345FC"/>
    <w:rsid w:val="00A34CF2"/>
    <w:rsid w:val="00A36721"/>
    <w:rsid w:val="00A3732B"/>
    <w:rsid w:val="00A42FA8"/>
    <w:rsid w:val="00A4465C"/>
    <w:rsid w:val="00A45635"/>
    <w:rsid w:val="00A4788D"/>
    <w:rsid w:val="00A47C28"/>
    <w:rsid w:val="00A52557"/>
    <w:rsid w:val="00A60BE5"/>
    <w:rsid w:val="00A62CDA"/>
    <w:rsid w:val="00A67538"/>
    <w:rsid w:val="00A6783E"/>
    <w:rsid w:val="00A70462"/>
    <w:rsid w:val="00A74A1D"/>
    <w:rsid w:val="00A76417"/>
    <w:rsid w:val="00A81130"/>
    <w:rsid w:val="00A861ED"/>
    <w:rsid w:val="00A86DCA"/>
    <w:rsid w:val="00A96DDC"/>
    <w:rsid w:val="00AA6AEE"/>
    <w:rsid w:val="00AC3989"/>
    <w:rsid w:val="00AC41AA"/>
    <w:rsid w:val="00AC6499"/>
    <w:rsid w:val="00AC6682"/>
    <w:rsid w:val="00AC6CD7"/>
    <w:rsid w:val="00AD73CD"/>
    <w:rsid w:val="00AE0940"/>
    <w:rsid w:val="00AE11C3"/>
    <w:rsid w:val="00AE4C89"/>
    <w:rsid w:val="00AF6672"/>
    <w:rsid w:val="00B00F7B"/>
    <w:rsid w:val="00B0144F"/>
    <w:rsid w:val="00B017BB"/>
    <w:rsid w:val="00B0248B"/>
    <w:rsid w:val="00B10136"/>
    <w:rsid w:val="00B1029B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40C2"/>
    <w:rsid w:val="00B3468B"/>
    <w:rsid w:val="00B34A8B"/>
    <w:rsid w:val="00B35B51"/>
    <w:rsid w:val="00B37B5A"/>
    <w:rsid w:val="00B469D5"/>
    <w:rsid w:val="00B506BC"/>
    <w:rsid w:val="00B55174"/>
    <w:rsid w:val="00B60B38"/>
    <w:rsid w:val="00B6155C"/>
    <w:rsid w:val="00B61F3B"/>
    <w:rsid w:val="00B63265"/>
    <w:rsid w:val="00B633C0"/>
    <w:rsid w:val="00B64211"/>
    <w:rsid w:val="00B7009B"/>
    <w:rsid w:val="00B76AC8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C06BD"/>
    <w:rsid w:val="00BC38CE"/>
    <w:rsid w:val="00BC56BA"/>
    <w:rsid w:val="00BC61BB"/>
    <w:rsid w:val="00BC70D1"/>
    <w:rsid w:val="00BD13C6"/>
    <w:rsid w:val="00BD671A"/>
    <w:rsid w:val="00BE04D8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176"/>
    <w:rsid w:val="00CD1D8B"/>
    <w:rsid w:val="00CD7559"/>
    <w:rsid w:val="00CE1D3B"/>
    <w:rsid w:val="00CE2438"/>
    <w:rsid w:val="00CE3259"/>
    <w:rsid w:val="00CE3D19"/>
    <w:rsid w:val="00CE7A95"/>
    <w:rsid w:val="00CF24AA"/>
    <w:rsid w:val="00CF3082"/>
    <w:rsid w:val="00D06EC9"/>
    <w:rsid w:val="00D16DCA"/>
    <w:rsid w:val="00D24922"/>
    <w:rsid w:val="00D24B50"/>
    <w:rsid w:val="00D44C38"/>
    <w:rsid w:val="00D4591F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572F"/>
    <w:rsid w:val="00D87015"/>
    <w:rsid w:val="00D8759D"/>
    <w:rsid w:val="00DA372B"/>
    <w:rsid w:val="00DA5BB4"/>
    <w:rsid w:val="00DB194F"/>
    <w:rsid w:val="00DB1CD9"/>
    <w:rsid w:val="00DB27E7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DA3"/>
    <w:rsid w:val="00E01E0D"/>
    <w:rsid w:val="00E0425A"/>
    <w:rsid w:val="00E0468F"/>
    <w:rsid w:val="00E05390"/>
    <w:rsid w:val="00E072AD"/>
    <w:rsid w:val="00E16021"/>
    <w:rsid w:val="00E22C1E"/>
    <w:rsid w:val="00E36708"/>
    <w:rsid w:val="00E40DDC"/>
    <w:rsid w:val="00E42D26"/>
    <w:rsid w:val="00E469D2"/>
    <w:rsid w:val="00E519B4"/>
    <w:rsid w:val="00E55924"/>
    <w:rsid w:val="00E56B1C"/>
    <w:rsid w:val="00E65C9B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55D1"/>
    <w:rsid w:val="00EA6AD7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6819"/>
    <w:rsid w:val="00EE6D26"/>
    <w:rsid w:val="00F00359"/>
    <w:rsid w:val="00F035C4"/>
    <w:rsid w:val="00F051E4"/>
    <w:rsid w:val="00F0584F"/>
    <w:rsid w:val="00F063D4"/>
    <w:rsid w:val="00F07481"/>
    <w:rsid w:val="00F15864"/>
    <w:rsid w:val="00F16046"/>
    <w:rsid w:val="00F20684"/>
    <w:rsid w:val="00F20AB1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6AFD"/>
    <w:rsid w:val="00F87E2F"/>
    <w:rsid w:val="00F906A6"/>
    <w:rsid w:val="00F9576D"/>
    <w:rsid w:val="00F9701B"/>
    <w:rsid w:val="00F97A66"/>
    <w:rsid w:val="00FA25AB"/>
    <w:rsid w:val="00FA4C58"/>
    <w:rsid w:val="00FB3C39"/>
    <w:rsid w:val="00FB5779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5"/>
    <o:shapelayout v:ext="edit">
      <o:idmap v:ext="edit" data="1"/>
      <o:rules v:ext="edit">
        <o:r id="V:Rule2" type="connector" idref="#_x0000_s14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0411F2-5425-4C78-A2D2-2221B76B2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4</Pages>
  <Words>119</Words>
  <Characters>1263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Arhitektura1</cp:lastModifiedBy>
  <cp:revision>25</cp:revision>
  <cp:lastPrinted>2019-01-10T13:34:00Z</cp:lastPrinted>
  <dcterms:created xsi:type="dcterms:W3CDTF">2018-12-24T09:34:00Z</dcterms:created>
  <dcterms:modified xsi:type="dcterms:W3CDTF">2019-06-13T13:08:00Z</dcterms:modified>
</cp:coreProperties>
</file>